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C55C0C" w:rsidRDefault="00C55C0C" w:rsidP="009D2686">
            <w:pPr>
              <w:widowControl w:val="0"/>
              <w:autoSpaceDE w:val="0"/>
              <w:jc w:val="left"/>
              <w:rPr>
                <w:rFonts w:eastAsia="Times New Roman"/>
                <w:b/>
              </w:rPr>
            </w:pPr>
            <w:r>
              <w:rPr>
                <w:rFonts w:eastAsia="Times New Roman"/>
                <w:b/>
              </w:rPr>
              <w:t>Заместитель генерального</w:t>
            </w:r>
            <w:r w:rsidR="00555867">
              <w:rPr>
                <w:rFonts w:eastAsia="Times New Roman"/>
                <w:b/>
              </w:rPr>
              <w:t xml:space="preserve"> </w:t>
            </w:r>
            <w:r w:rsidR="009D2686">
              <w:rPr>
                <w:rFonts w:eastAsia="Times New Roman"/>
                <w:b/>
              </w:rPr>
              <w:t>директор</w:t>
            </w:r>
            <w:r>
              <w:rPr>
                <w:rFonts w:eastAsia="Times New Roman"/>
                <w:b/>
              </w:rPr>
              <w:t xml:space="preserve">а </w:t>
            </w:r>
          </w:p>
          <w:p w:rsidR="009D2686" w:rsidRDefault="00C55C0C" w:rsidP="009D2686">
            <w:pPr>
              <w:widowControl w:val="0"/>
              <w:autoSpaceDE w:val="0"/>
              <w:jc w:val="left"/>
              <w:rPr>
                <w:rFonts w:eastAsia="Times New Roman"/>
                <w:b/>
              </w:rPr>
            </w:pPr>
            <w:r>
              <w:rPr>
                <w:rFonts w:eastAsia="Times New Roman"/>
                <w:b/>
              </w:rPr>
              <w:t>по производству</w:t>
            </w:r>
            <w:r w:rsidR="00555867">
              <w:rPr>
                <w:rFonts w:eastAsia="Times New Roman"/>
                <w:b/>
              </w:rPr>
              <w:t xml:space="preserve"> </w:t>
            </w:r>
            <w:r w:rsidR="009D2686">
              <w:rPr>
                <w:rFonts w:eastAsia="Times New Roman"/>
                <w:b/>
              </w:rPr>
              <w:t xml:space="preserve">АО «УТС» </w:t>
            </w:r>
          </w:p>
          <w:p w:rsidR="00015E42" w:rsidRPr="000509FB" w:rsidRDefault="00015E42"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458C5">
              <w:rPr>
                <w:rFonts w:eastAsia="Times New Roman"/>
                <w:b/>
              </w:rPr>
              <w:t>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Default="004320F9" w:rsidP="001F5A80">
            <w:pPr>
              <w:widowControl w:val="0"/>
              <w:autoSpaceDE w:val="0"/>
              <w:jc w:val="left"/>
              <w:rPr>
                <w:rFonts w:eastAsia="Times New Roman"/>
                <w:b/>
                <w:highlight w:val="yellow"/>
              </w:rPr>
            </w:pPr>
          </w:p>
          <w:p w:rsidR="00C55C0C" w:rsidRPr="001A27B5" w:rsidRDefault="00C55C0C"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2208A8" w:rsidRPr="002208A8">
        <w:rPr>
          <w:b/>
          <w:sz w:val="28"/>
          <w:szCs w:val="28"/>
        </w:rPr>
        <w:t>комбинированных горелок</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514E17">
            <w:pPr>
              <w:snapToGrid w:val="0"/>
              <w:jc w:val="center"/>
              <w:rPr>
                <w:rFonts w:eastAsia="Times New Roman" w:cs="Arial"/>
                <w:bCs/>
                <w:sz w:val="28"/>
                <w:szCs w:val="28"/>
              </w:rPr>
            </w:pPr>
            <w:r>
              <w:rPr>
                <w:rFonts w:eastAsia="Times New Roman" w:cs="Arial"/>
                <w:bCs/>
                <w:sz w:val="28"/>
                <w:szCs w:val="28"/>
              </w:rPr>
              <w:t>39-</w:t>
            </w:r>
            <w:r w:rsidR="00514E17">
              <w:rPr>
                <w:rFonts w:eastAsia="Times New Roman" w:cs="Arial"/>
                <w:bCs/>
                <w:sz w:val="28"/>
                <w:szCs w:val="28"/>
              </w:rPr>
              <w:t>46</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514E17" w:rsidP="00514E17">
            <w:pPr>
              <w:snapToGrid w:val="0"/>
              <w:jc w:val="center"/>
              <w:rPr>
                <w:rFonts w:eastAsia="Times New Roman" w:cs="Arial"/>
                <w:bCs/>
                <w:sz w:val="28"/>
                <w:szCs w:val="28"/>
              </w:rPr>
            </w:pPr>
            <w:r>
              <w:rPr>
                <w:rFonts w:eastAsia="Times New Roman" w:cs="Arial"/>
                <w:bCs/>
                <w:sz w:val="28"/>
                <w:szCs w:val="28"/>
              </w:rPr>
              <w:t>47</w:t>
            </w:r>
            <w:r w:rsidR="00907D87">
              <w:rPr>
                <w:rFonts w:eastAsia="Times New Roman" w:cs="Arial"/>
                <w:bCs/>
                <w:sz w:val="28"/>
                <w:szCs w:val="28"/>
              </w:rPr>
              <w:t>-</w:t>
            </w:r>
            <w:r>
              <w:rPr>
                <w:rFonts w:eastAsia="Times New Roman" w:cs="Arial"/>
                <w:bCs/>
                <w:sz w:val="28"/>
                <w:szCs w:val="28"/>
              </w:rPr>
              <w:t>52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514E17" w:rsidP="00514E17">
            <w:pPr>
              <w:snapToGrid w:val="0"/>
              <w:jc w:val="center"/>
              <w:rPr>
                <w:rFonts w:eastAsia="Times New Roman" w:cs="Arial"/>
                <w:bCs/>
                <w:sz w:val="28"/>
                <w:szCs w:val="28"/>
                <w:lang w:val="en-US"/>
              </w:rPr>
            </w:pPr>
            <w:r>
              <w:rPr>
                <w:rFonts w:eastAsia="Times New Roman" w:cs="Arial"/>
                <w:bCs/>
                <w:sz w:val="28"/>
                <w:szCs w:val="28"/>
              </w:rPr>
              <w:t>53</w:t>
            </w:r>
            <w:r w:rsidR="0084729D">
              <w:rPr>
                <w:rFonts w:eastAsia="Times New Roman" w:cs="Arial"/>
                <w:bCs/>
                <w:sz w:val="28"/>
                <w:szCs w:val="28"/>
              </w:rPr>
              <w:t>-</w:t>
            </w:r>
            <w:r w:rsidR="00B228AA">
              <w:rPr>
                <w:rFonts w:eastAsia="Times New Roman" w:cs="Arial"/>
                <w:bCs/>
                <w:sz w:val="28"/>
                <w:szCs w:val="28"/>
              </w:rPr>
              <w:t>5</w:t>
            </w:r>
            <w:r>
              <w:rPr>
                <w:rFonts w:eastAsia="Times New Roman" w:cs="Arial"/>
                <w:bCs/>
                <w:sz w:val="28"/>
                <w:szCs w:val="28"/>
              </w:rPr>
              <w:t>5</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BF5450">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BF5450">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0" w:name="_2.1._%D0%9E%D0%B1%D1%89%D0%B8%D0%B5_%D1"/>
      <w:bookmarkEnd w:id="0"/>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1" w:name="_Ref368314103"/>
            <w:bookmarkEnd w:id="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2208A8" w:rsidP="00C33032">
            <w:pPr>
              <w:autoSpaceDE w:val="0"/>
            </w:pPr>
            <w:r>
              <w:rPr>
                <w:rFonts w:eastAsia="Times New Roman"/>
                <w:iCs/>
                <w:color w:val="000000"/>
              </w:rPr>
              <w:t xml:space="preserve">Инженер ПТО </w:t>
            </w:r>
            <w:proofErr w:type="spellStart"/>
            <w:r>
              <w:rPr>
                <w:rFonts w:eastAsia="Times New Roman"/>
                <w:iCs/>
                <w:color w:val="000000"/>
              </w:rPr>
              <w:t>Шиянов</w:t>
            </w:r>
            <w:proofErr w:type="spellEnd"/>
            <w:r>
              <w:rPr>
                <w:rFonts w:eastAsia="Times New Roman"/>
                <w:iCs/>
                <w:color w:val="000000"/>
              </w:rPr>
              <w:t xml:space="preserve"> Алексей Александрович</w:t>
            </w:r>
            <w:r>
              <w:rPr>
                <w:bCs/>
              </w:rPr>
              <w:t xml:space="preserve"> </w:t>
            </w:r>
            <w:r w:rsidRPr="00E858B5">
              <w:rPr>
                <w:bCs/>
              </w:rPr>
              <w:t xml:space="preserve">тел. </w:t>
            </w:r>
            <w:r>
              <w:rPr>
                <w:bCs/>
              </w:rPr>
              <w:t>(3467) 32-69-76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2" w:name="_Ref422825813"/>
            <w:bookmarkEnd w:id="2"/>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3"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3"/>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4" w:name="_Ref479241084"/>
            <w:bookmarkEnd w:id="4"/>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Pr>
                <w:bCs/>
              </w:rPr>
              <w:lastRenderedPageBreak/>
              <w:t xml:space="preserve">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w:t>
            </w:r>
            <w:proofErr w:type="gramEnd"/>
            <w:r w:rsidRPr="00C51B47">
              <w:rPr>
                <w:bCs/>
              </w:rPr>
              <w:t xml:space="preserve"> с подпунктом «в» настоящего пункта, на коэффициент </w:t>
            </w:r>
            <w:r w:rsidRPr="00C51B47">
              <w:rPr>
                <w:bCs/>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оказываемых российскими лицами, составляет менее 50 процентов </w:t>
            </w:r>
            <w:r w:rsidRPr="00C51B47">
              <w:rPr>
                <w:bCs/>
              </w:rPr>
              <w:lastRenderedPageBreak/>
              <w:t>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378108959"/>
            <w:bookmarkEnd w:id="5"/>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2208A8">
            <w:r w:rsidRPr="009F5E45">
              <w:rPr>
                <w:rFonts w:eastAsia="Times New Roman"/>
              </w:rPr>
              <w:t>«</w:t>
            </w:r>
            <w:r w:rsidR="002208A8">
              <w:rPr>
                <w:rFonts w:eastAsia="Times New Roman"/>
              </w:rPr>
              <w:t>06</w:t>
            </w:r>
            <w:r w:rsidRPr="009F5E45">
              <w:rPr>
                <w:rFonts w:eastAsia="Times New Roman"/>
              </w:rPr>
              <w:t xml:space="preserve">» </w:t>
            </w:r>
            <w:r w:rsidR="002208A8">
              <w:rPr>
                <w:rFonts w:eastAsia="Times New Roman"/>
              </w:rPr>
              <w:t>марта</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6" w:name="_Ref368304315"/>
            <w:bookmarkEnd w:id="6"/>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lastRenderedPageBreak/>
              <w:t>Дата и время окончания срока, последний день срока подачи Заявок:</w:t>
            </w:r>
          </w:p>
          <w:p w:rsidR="00852CC0" w:rsidRDefault="00A31594" w:rsidP="002208A8">
            <w:r w:rsidRPr="009F5E45">
              <w:t>«</w:t>
            </w:r>
            <w:r w:rsidR="00C55C0C">
              <w:t>1</w:t>
            </w:r>
            <w:r w:rsidR="002208A8">
              <w:t>5</w:t>
            </w:r>
            <w:r w:rsidRPr="009F5E45">
              <w:t xml:space="preserve">» </w:t>
            </w:r>
            <w:r w:rsidR="002208A8">
              <w:t>марта</w:t>
            </w:r>
            <w:r w:rsidRPr="009F5E45">
              <w:t xml:space="preserve"> 202</w:t>
            </w:r>
            <w:r w:rsidR="004320F9">
              <w:t>3</w:t>
            </w:r>
            <w:r w:rsidRPr="009F5E45">
              <w:t xml:space="preserve"> года в 0</w:t>
            </w:r>
            <w:r w:rsidR="002208A8">
              <w:t>8</w:t>
            </w:r>
            <w:r w:rsidRPr="009F5E45">
              <w:t>:</w:t>
            </w:r>
            <w:r w:rsidR="002208A8">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2208A8">
            <w:pPr>
              <w:autoSpaceDE w:val="0"/>
              <w:rPr>
                <w:rFonts w:eastAsia="Times New Roman"/>
                <w:highlight w:val="lightGray"/>
              </w:rPr>
            </w:pPr>
            <w:r w:rsidRPr="009F5E45">
              <w:t>«</w:t>
            </w:r>
            <w:r w:rsidR="00C55C0C">
              <w:t>1</w:t>
            </w:r>
            <w:r w:rsidR="002208A8">
              <w:t>5</w:t>
            </w:r>
            <w:r w:rsidRPr="009F5E45">
              <w:t xml:space="preserve">» </w:t>
            </w:r>
            <w:r w:rsidR="002208A8">
              <w:t>марта</w:t>
            </w:r>
            <w:r w:rsidRPr="009F5E45">
              <w:t xml:space="preserve"> 202</w:t>
            </w:r>
            <w:r w:rsidR="004320F9">
              <w:t>3</w:t>
            </w:r>
            <w:r w:rsidRPr="009F5E45">
              <w:t xml:space="preserve"> года в 0</w:t>
            </w:r>
            <w:r w:rsidR="002208A8">
              <w:t>8</w:t>
            </w:r>
            <w:r w:rsidRPr="009F5E45">
              <w:t>:</w:t>
            </w:r>
            <w:r w:rsidR="002208A8">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7810724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2208A8">
              <w:t>16</w:t>
            </w:r>
            <w:r w:rsidR="00A31594" w:rsidRPr="009F5E45">
              <w:t xml:space="preserve">» </w:t>
            </w:r>
            <w:r w:rsidR="002208A8">
              <w:t>марта</w:t>
            </w:r>
            <w:r w:rsidR="00A31594" w:rsidRPr="009F5E45">
              <w:t xml:space="preserve"> 202</w:t>
            </w:r>
            <w:r w:rsidR="004320F9">
              <w:t>3</w:t>
            </w:r>
            <w:r w:rsidR="00A31594" w:rsidRPr="009F5E45">
              <w:t xml:space="preserve"> года в 0</w:t>
            </w:r>
            <w:r w:rsidR="002208A8">
              <w:t>8</w:t>
            </w:r>
            <w:r w:rsidR="00A31594" w:rsidRPr="009F5E45">
              <w:t>:</w:t>
            </w:r>
            <w:r w:rsidR="002208A8">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2208A8">
              <w:t>1</w:t>
            </w:r>
            <w:r w:rsidR="00C55C0C">
              <w:t>7</w:t>
            </w:r>
            <w:r w:rsidR="00A31594" w:rsidRPr="009F5E45">
              <w:t xml:space="preserve">» </w:t>
            </w:r>
            <w:r w:rsidR="002208A8">
              <w:t>марта</w:t>
            </w:r>
            <w:r w:rsidR="00A31594" w:rsidRPr="009F5E45">
              <w:t xml:space="preserve"> 202</w:t>
            </w:r>
            <w:r w:rsidR="004320F9">
              <w:t>3</w:t>
            </w:r>
            <w:r w:rsidR="00A31594" w:rsidRPr="009F5E45">
              <w:t xml:space="preserve"> года в 0</w:t>
            </w:r>
            <w:r w:rsidR="002208A8">
              <w:t>8</w:t>
            </w:r>
            <w:r w:rsidR="00A31594" w:rsidRPr="009F5E45">
              <w:t>:</w:t>
            </w:r>
            <w:r w:rsidR="002208A8">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C55C0C">
              <w:t>2</w:t>
            </w:r>
            <w:r w:rsidR="002208A8">
              <w:t>0</w:t>
            </w:r>
            <w:r w:rsidR="00A31594" w:rsidRPr="009F5E45">
              <w:t xml:space="preserve">» </w:t>
            </w:r>
            <w:r w:rsidR="002208A8">
              <w:t>марта</w:t>
            </w:r>
            <w:r w:rsidR="00A31594" w:rsidRPr="009F5E45">
              <w:t xml:space="preserve"> 202</w:t>
            </w:r>
            <w:r w:rsidR="004320F9">
              <w:t>3</w:t>
            </w:r>
            <w:r w:rsidR="00A31594" w:rsidRPr="009F5E45">
              <w:t xml:space="preserve"> года в 0</w:t>
            </w:r>
            <w:r w:rsidR="002208A8">
              <w:t>8</w:t>
            </w:r>
            <w:r w:rsidR="00A31594" w:rsidRPr="009F5E45">
              <w:t>:</w:t>
            </w:r>
            <w:r w:rsidR="002208A8">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D1%84%D0%BE%D1%80%D0%BC%D0%B09"/>
            <w:bookmarkStart w:id="9" w:name="_Ref460512251"/>
            <w:bookmarkEnd w:id="8"/>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2208A8">
              <w:rPr>
                <w:rFonts w:eastAsia="Times New Roman"/>
              </w:rPr>
              <w:t>06</w:t>
            </w:r>
            <w:r w:rsidR="00A31594" w:rsidRPr="009F5E45">
              <w:rPr>
                <w:rFonts w:eastAsia="Times New Roman"/>
              </w:rPr>
              <w:t xml:space="preserve">» </w:t>
            </w:r>
            <w:r w:rsidR="002208A8">
              <w:rPr>
                <w:rFonts w:eastAsia="Times New Roman"/>
              </w:rPr>
              <w:t>марта</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C55C0C">
              <w:t>1</w:t>
            </w:r>
            <w:r w:rsidR="002208A8">
              <w:t>5</w:t>
            </w:r>
            <w:r w:rsidRPr="009F5E45">
              <w:t xml:space="preserve">» </w:t>
            </w:r>
            <w:r w:rsidR="002208A8">
              <w:t>марта</w:t>
            </w:r>
            <w:r w:rsidRPr="009F5E45">
              <w:t xml:space="preserve"> 202</w:t>
            </w:r>
            <w:r w:rsidR="004320F9">
              <w:t>3</w:t>
            </w:r>
            <w:r w:rsidRPr="009F5E45">
              <w:t xml:space="preserve"> года 0</w:t>
            </w:r>
            <w:r w:rsidR="002208A8">
              <w:t>8</w:t>
            </w:r>
            <w:r w:rsidRPr="009F5E45">
              <w:t>:</w:t>
            </w:r>
            <w:r w:rsidR="002208A8">
              <w:t>3</w:t>
            </w:r>
            <w:r w:rsidRPr="009F5E45">
              <w:t>0</w:t>
            </w:r>
            <w:r w:rsidR="00C03E71" w:rsidRPr="003435FC">
              <w:t xml:space="preserve"> (время местное)</w:t>
            </w:r>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 xml:space="preserve">раздела III «ФОРМЫ ДЛЯ ЗАПОЛНЕНИЯ </w:t>
              </w:r>
              <w:r>
                <w:rPr>
                  <w:rStyle w:val="a5"/>
                  <w:rFonts w:eastAsia="Times New Roman"/>
                </w:rPr>
                <w:lastRenderedPageBreak/>
                <w:t>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0" w:name="_Ref378105180"/>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E43CC6" w:rsidRPr="00E43CC6">
              <w:rPr>
                <w:b/>
                <w:u w:val="single"/>
              </w:rPr>
              <w:t>комбинированных горелок</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E43CC6" w:rsidRPr="00E43CC6">
              <w:rPr>
                <w:b/>
                <w:u w:val="single"/>
              </w:rPr>
              <w:t>комбинированных горелок</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1" w:name="_Ref378853453"/>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Pr="00C51B47">
              <w:rPr>
                <w:rFonts w:eastAsia="Times New Roman"/>
              </w:rPr>
              <w:lastRenderedPageBreak/>
              <w:t>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w:t>
            </w:r>
            <w:r w:rsidRPr="00C51B47">
              <w:rPr>
                <w:rFonts w:eastAsia="Times New Roman"/>
              </w:rPr>
              <w:lastRenderedPageBreak/>
              <w:t>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2" w:name="_Ref368315592"/>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E43CC6">
              <w:rPr>
                <w:rFonts w:eastAsia="DejaVu Sans" w:cs="DejaVu Sans"/>
                <w:b/>
                <w:iCs/>
                <w:kern w:val="1"/>
                <w:lang w:bidi="hi-IN"/>
              </w:rPr>
              <w:t>13 666 986</w:t>
            </w:r>
            <w:r w:rsidR="00A31594" w:rsidRPr="004320F9">
              <w:rPr>
                <w:rFonts w:eastAsia="DejaVu Sans" w:cs="DejaVu Sans"/>
                <w:b/>
                <w:iCs/>
                <w:kern w:val="1"/>
                <w:lang w:bidi="hi-IN"/>
              </w:rPr>
              <w:t xml:space="preserve"> (</w:t>
            </w:r>
            <w:r w:rsidR="00E43CC6">
              <w:rPr>
                <w:rFonts w:eastAsia="DejaVu Sans" w:cs="DejaVu Sans"/>
                <w:b/>
                <w:iCs/>
                <w:kern w:val="1"/>
                <w:lang w:bidi="hi-IN"/>
              </w:rPr>
              <w:t>тринадцать миллионов шестьсот шестьдесят шесть тысяч девятьсот восемьдесят шесть</w:t>
            </w:r>
            <w:r w:rsidR="00A31594" w:rsidRPr="004320F9">
              <w:rPr>
                <w:rFonts w:eastAsia="DejaVu Sans" w:cs="DejaVu Sans"/>
                <w:b/>
                <w:iCs/>
                <w:kern w:val="1"/>
                <w:lang w:bidi="hi-IN"/>
              </w:rPr>
              <w:t>) рубл</w:t>
            </w:r>
            <w:r w:rsidR="00E43CC6">
              <w:rPr>
                <w:rFonts w:eastAsia="DejaVu Sans" w:cs="DejaVu Sans"/>
                <w:b/>
                <w:iCs/>
                <w:kern w:val="1"/>
                <w:lang w:bidi="hi-IN"/>
              </w:rPr>
              <w:t>ей</w:t>
            </w:r>
            <w:r w:rsidR="00A31594" w:rsidRPr="004320F9">
              <w:rPr>
                <w:rFonts w:eastAsia="DejaVu Sans" w:cs="DejaVu Sans"/>
                <w:b/>
                <w:iCs/>
                <w:kern w:val="1"/>
                <w:lang w:bidi="hi-IN"/>
              </w:rPr>
              <w:t xml:space="preserve"> </w:t>
            </w:r>
            <w:r w:rsidR="00E43CC6">
              <w:rPr>
                <w:rFonts w:eastAsia="DejaVu Sans" w:cs="DejaVu Sans"/>
                <w:b/>
                <w:iCs/>
                <w:kern w:val="1"/>
                <w:lang w:bidi="hi-IN"/>
              </w:rPr>
              <w:t>67</w:t>
            </w:r>
            <w:r w:rsidR="00A31594" w:rsidRPr="004320F9">
              <w:rPr>
                <w:rFonts w:eastAsia="DejaVu Sans" w:cs="DejaVu Sans"/>
                <w:b/>
                <w:iCs/>
                <w:kern w:val="1"/>
                <w:lang w:bidi="hi-IN"/>
              </w:rPr>
              <w:t xml:space="preserve"> копе</w:t>
            </w:r>
            <w:r w:rsidR="00E43CC6">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E43CC6" w:rsidP="008322C6">
            <w:pPr>
              <w:pStyle w:val="rvps9"/>
              <w:ind w:firstLine="34"/>
              <w:rPr>
                <w:rFonts w:eastAsia="Calibri"/>
                <w:lang w:eastAsia="en-US"/>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C81D76"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3" w:name="_Ref378853304"/>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Требования к участникам запроса предложений</w:t>
            </w:r>
            <w:r w:rsidR="00852CC0" w:rsidRPr="001F4D93">
              <w:rPr>
                <w:rFonts w:eastAsia="Times New Roman"/>
              </w:rPr>
              <w:t xml:space="preserve">, требования к </w:t>
            </w:r>
            <w:r w:rsidR="00852CC0" w:rsidRPr="001F4D93">
              <w:rPr>
                <w:rFonts w:eastAsia="Times New Roman"/>
              </w:rPr>
              <w:lastRenderedPageBreak/>
              <w:t>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4" w:name="_Ref378109129"/>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w:t>
                  </w:r>
                  <w:bookmarkStart w:id="15" w:name="_GoBack"/>
                  <w:bookmarkEnd w:id="15"/>
                  <w:r>
                    <w:rPr>
                      <w:rFonts w:cs="Arial"/>
                      <w:b/>
                      <w:color w:val="000000"/>
                    </w:rPr>
                    <w:t>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40306F" w:rsidRDefault="00A356EF" w:rsidP="00EF09B2">
                  <w:pPr>
                    <w:pStyle w:val="ad"/>
                    <w:ind w:left="0"/>
                    <w:rPr>
                      <w:rFonts w:cs="Arial"/>
                      <w:color w:val="000000"/>
                    </w:rPr>
                  </w:pPr>
                  <w:r w:rsidRPr="0040306F">
                    <w:rPr>
                      <w:rFonts w:cs="Arial"/>
                      <w:color w:val="000000"/>
                    </w:rPr>
                    <w:t>4</w:t>
                  </w:r>
                  <w:r w:rsidR="005D502B" w:rsidRPr="0040306F">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40306F" w:rsidRDefault="00A356EF" w:rsidP="00EF09B2">
                  <w:pPr>
                    <w:pStyle w:val="ad"/>
                    <w:ind w:left="0"/>
                  </w:pPr>
                  <w:r w:rsidRPr="0040306F">
                    <w:rPr>
                      <w:rFonts w:cs="Arial"/>
                      <w:color w:val="000000"/>
                    </w:rPr>
                    <w:t>4</w:t>
                  </w:r>
                  <w:r w:rsidR="00EF09B2" w:rsidRPr="0040306F">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E43CC6">
                    <w:rPr>
                      <w:rFonts w:eastAsia="Times New Roman" w:cs="Arial"/>
                    </w:rPr>
                    <w:t>120</w:t>
                  </w:r>
                  <w:r w:rsidR="00A5012F">
                    <w:rPr>
                      <w:rFonts w:eastAsia="Times New Roman" w:cs="Arial"/>
                    </w:rPr>
                    <w:t xml:space="preserve"> </w:t>
                  </w:r>
                  <w:r w:rsidR="00E43CC6">
                    <w:rPr>
                      <w:rFonts w:eastAsia="Times New Roman" w:cs="Arial"/>
                    </w:rPr>
                    <w:t>календарных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w:t>
                  </w:r>
                  <w:r w:rsidR="00A5012F" w:rsidRPr="00A5012F">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40306F" w:rsidRDefault="00326D66" w:rsidP="00326D66">
                  <w:pPr>
                    <w:pStyle w:val="ad"/>
                    <w:ind w:left="0"/>
                  </w:pPr>
                  <w:r w:rsidRPr="0040306F">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E43CC6">
                  <w:pPr>
                    <w:contextualSpacing/>
                  </w:pPr>
                  <w:r w:rsidRPr="003435FC">
                    <w:rPr>
                      <w:rFonts w:eastAsia="Times New Roman" w:cs="Arial"/>
                      <w:lang w:val="en-US"/>
                    </w:rPr>
                    <w:t>min</w:t>
                  </w:r>
                  <w:r w:rsidRPr="003435FC">
                    <w:rPr>
                      <w:rFonts w:eastAsia="Times New Roman" w:cs="Arial"/>
                    </w:rPr>
                    <w:t xml:space="preserve"> срок: </w:t>
                  </w:r>
                  <w:r w:rsidR="00E43CC6">
                    <w:rPr>
                      <w:rFonts w:eastAsia="Times New Roman" w:cs="Arial"/>
                    </w:rPr>
                    <w:t>1</w:t>
                  </w:r>
                  <w:r w:rsidR="00C55C0C">
                    <w:rPr>
                      <w:rFonts w:eastAsia="Times New Roman" w:cs="Arial"/>
                    </w:rPr>
                    <w:t>2</w:t>
                  </w:r>
                  <w:r w:rsidR="00A516D0">
                    <w:rPr>
                      <w:rFonts w:eastAsia="Times New Roman" w:cs="Arial"/>
                    </w:rPr>
                    <w:t xml:space="preserve"> месяц</w:t>
                  </w:r>
                  <w:r w:rsidR="00E43CC6">
                    <w:rPr>
                      <w:rFonts w:eastAsia="Times New Roman" w:cs="Arial"/>
                    </w:rPr>
                    <w:t>ев</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2208A8"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2208A8"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2208A8"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lastRenderedPageBreak/>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2208A8"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BF5450">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BF5450">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E43CC6"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proofErr w:type="gramStart"/>
            <w:r w:rsidRPr="0043647B">
              <w:rPr>
                <w:lang w:eastAsia="ru-RU"/>
              </w:rPr>
              <w:t>счет-фактуры</w:t>
            </w:r>
            <w:proofErr w:type="gramEnd"/>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00B2313D">
              <w:rPr>
                <w:rFonts w:eastAsia="Arial"/>
                <w:kern w:val="1"/>
                <w:lang w:eastAsia="ru-RU" w:bidi="hi-IN"/>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roofErr w:type="gramStart"/>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roofErr w:type="gramEnd"/>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proofErr w:type="gramStart"/>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B2313D">
        <w:rPr>
          <w:rFonts w:eastAsia="Times New Roman"/>
          <w:i/>
          <w:sz w:val="20"/>
          <w:szCs w:val="20"/>
        </w:rPr>
        <w:t>, 1.2, 1.3, 1.4</w:t>
      </w:r>
      <w:r w:rsidR="00E43CC6">
        <w:rPr>
          <w:rFonts w:eastAsia="Times New Roman"/>
          <w:i/>
          <w:sz w:val="20"/>
          <w:szCs w:val="20"/>
        </w:rPr>
        <w:t>, 1.5</w:t>
      </w:r>
      <w:r w:rsidR="00743E72" w:rsidRPr="00743E72">
        <w:rPr>
          <w:rFonts w:eastAsia="Times New Roman"/>
          <w:i/>
          <w:sz w:val="20"/>
          <w:szCs w:val="20"/>
        </w:rPr>
        <w:t>), п. 2(2.1</w:t>
      </w:r>
      <w:r w:rsidR="00A356EF">
        <w:rPr>
          <w:rFonts w:eastAsia="Times New Roman"/>
          <w:i/>
          <w:sz w:val="20"/>
          <w:szCs w:val="20"/>
        </w:rPr>
        <w:t>,</w:t>
      </w:r>
      <w:r w:rsidR="004D1C00">
        <w:rPr>
          <w:rFonts w:eastAsia="Times New Roman"/>
          <w:i/>
          <w:sz w:val="20"/>
          <w:szCs w:val="20"/>
        </w:rPr>
        <w:t xml:space="preserve"> 2.2, 2.3</w:t>
      </w:r>
      <w:r w:rsidR="00B2313D">
        <w:rPr>
          <w:rFonts w:eastAsia="Times New Roman"/>
          <w:i/>
          <w:sz w:val="20"/>
          <w:szCs w:val="20"/>
        </w:rPr>
        <w:t>, 2.4, 2.5, 2.6, 2.7</w:t>
      </w:r>
      <w:r w:rsidR="00E43CC6">
        <w:rPr>
          <w:rFonts w:eastAsia="Times New Roman"/>
          <w:i/>
          <w:sz w:val="20"/>
          <w:szCs w:val="20"/>
        </w:rPr>
        <w:t>, 2.8, 2.9</w:t>
      </w:r>
      <w:r w:rsidR="00743E72" w:rsidRPr="00743E72">
        <w:rPr>
          <w:rFonts w:eastAsia="Times New Roman"/>
          <w:i/>
          <w:sz w:val="20"/>
          <w:szCs w:val="20"/>
        </w:rPr>
        <w:t>), п.3(3.1</w:t>
      </w:r>
      <w:r w:rsidR="00B2313D">
        <w:rPr>
          <w:rFonts w:eastAsia="Times New Roman"/>
          <w:i/>
          <w:sz w:val="20"/>
          <w:szCs w:val="20"/>
        </w:rPr>
        <w:t>, 3.2</w:t>
      </w:r>
      <w:r w:rsidR="00E43CC6">
        <w:rPr>
          <w:rFonts w:eastAsia="Times New Roman"/>
          <w:i/>
          <w:sz w:val="20"/>
          <w:szCs w:val="20"/>
        </w:rPr>
        <w:t>, 3.3</w:t>
      </w:r>
      <w:r w:rsidR="00B2313D">
        <w:rPr>
          <w:rFonts w:eastAsia="Times New Roman"/>
          <w:i/>
          <w:sz w:val="20"/>
          <w:szCs w:val="20"/>
        </w:rPr>
        <w:t>)</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roofErr w:type="gramEnd"/>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B2313D" w:rsidRPr="00B2313D">
        <w:rPr>
          <w:rFonts w:eastAsia="Times New Roman"/>
          <w:i/>
          <w:color w:val="C00000"/>
          <w:sz w:val="20"/>
          <w:szCs w:val="20"/>
        </w:rPr>
        <w:t>(1.1, 1.2, 1.3, 1.4</w:t>
      </w:r>
      <w:r w:rsidR="00514E17">
        <w:rPr>
          <w:rFonts w:eastAsia="Times New Roman"/>
          <w:i/>
          <w:color w:val="C00000"/>
          <w:sz w:val="20"/>
          <w:szCs w:val="20"/>
        </w:rPr>
        <w:t>, 1.5</w:t>
      </w:r>
      <w:r w:rsidR="00B2313D" w:rsidRPr="00B2313D">
        <w:rPr>
          <w:rFonts w:eastAsia="Times New Roman"/>
          <w:i/>
          <w:color w:val="C00000"/>
          <w:sz w:val="20"/>
          <w:szCs w:val="20"/>
        </w:rPr>
        <w:t>), п. 2(2.1, 2.2, 2.3, 2.4, 2.5, 2.6, 2.7</w:t>
      </w:r>
      <w:r w:rsidR="00514E17">
        <w:rPr>
          <w:rFonts w:eastAsia="Times New Roman"/>
          <w:i/>
          <w:color w:val="C00000"/>
          <w:sz w:val="20"/>
          <w:szCs w:val="20"/>
        </w:rPr>
        <w:t>, 2.8, 2.9</w:t>
      </w:r>
      <w:r w:rsidR="00B2313D" w:rsidRPr="00B2313D">
        <w:rPr>
          <w:rFonts w:eastAsia="Times New Roman"/>
          <w:i/>
          <w:color w:val="C00000"/>
          <w:sz w:val="20"/>
          <w:szCs w:val="20"/>
        </w:rPr>
        <w:t>), п.3(3.1, 3.2</w:t>
      </w:r>
      <w:r w:rsidR="00514E17">
        <w:rPr>
          <w:rFonts w:eastAsia="Times New Roman"/>
          <w:i/>
          <w:color w:val="C00000"/>
          <w:sz w:val="20"/>
          <w:szCs w:val="20"/>
        </w:rPr>
        <w:t>, 3.3</w:t>
      </w:r>
      <w:r w:rsidR="00195BCC" w:rsidRPr="00195BCC">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BF5450">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 xml:space="preserve">руб., </w:t>
            </w: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прочих </w:t>
            </w:r>
            <w:proofErr w:type="gramStart"/>
            <w:r>
              <w:rPr>
                <w:rFonts w:eastAsia="Times New Roman"/>
                <w:iCs/>
                <w:color w:val="000000"/>
                <w:sz w:val="20"/>
                <w:szCs w:val="20"/>
              </w:rPr>
              <w:t>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FFC" w:rsidRDefault="004A4FFC">
      <w:r>
        <w:separator/>
      </w:r>
    </w:p>
  </w:endnote>
  <w:endnote w:type="continuationSeparator" w:id="0">
    <w:p w:rsidR="004A4FFC" w:rsidRDefault="004A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20002A87" w:usb1="00000000" w:usb2="00000000"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8A8" w:rsidRDefault="002208A8" w:rsidP="00B80539">
    <w:pPr>
      <w:pStyle w:val="af3"/>
      <w:jc w:val="right"/>
    </w:pPr>
    <w:r>
      <w:fldChar w:fldCharType="begin"/>
    </w:r>
    <w:r>
      <w:instrText xml:space="preserve"> PAGE </w:instrText>
    </w:r>
    <w:r>
      <w:fldChar w:fldCharType="separate"/>
    </w:r>
    <w:r w:rsidR="00BF5450">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FFC" w:rsidRDefault="004A4FFC">
      <w:r>
        <w:separator/>
      </w:r>
    </w:p>
  </w:footnote>
  <w:footnote w:type="continuationSeparator" w:id="0">
    <w:p w:rsidR="004A4FFC" w:rsidRDefault="004A4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112CE3"/>
    <w:rsid w:val="001162ED"/>
    <w:rsid w:val="00121CE7"/>
    <w:rsid w:val="00133EDC"/>
    <w:rsid w:val="00190553"/>
    <w:rsid w:val="001927CD"/>
    <w:rsid w:val="0019315D"/>
    <w:rsid w:val="00195BCC"/>
    <w:rsid w:val="00196F20"/>
    <w:rsid w:val="001A7611"/>
    <w:rsid w:val="001E4222"/>
    <w:rsid w:val="001E7F35"/>
    <w:rsid w:val="001F158D"/>
    <w:rsid w:val="001F4D93"/>
    <w:rsid w:val="001F5A80"/>
    <w:rsid w:val="002208A8"/>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0306F"/>
    <w:rsid w:val="004247C1"/>
    <w:rsid w:val="004320F9"/>
    <w:rsid w:val="00440FA4"/>
    <w:rsid w:val="00444A6E"/>
    <w:rsid w:val="004458C5"/>
    <w:rsid w:val="00452B94"/>
    <w:rsid w:val="0046183F"/>
    <w:rsid w:val="00480470"/>
    <w:rsid w:val="0049590D"/>
    <w:rsid w:val="004A4FFC"/>
    <w:rsid w:val="004B346F"/>
    <w:rsid w:val="004C1570"/>
    <w:rsid w:val="004D1C00"/>
    <w:rsid w:val="004E12AA"/>
    <w:rsid w:val="004E5572"/>
    <w:rsid w:val="004F048C"/>
    <w:rsid w:val="00503B42"/>
    <w:rsid w:val="00504B85"/>
    <w:rsid w:val="005076F3"/>
    <w:rsid w:val="00514E17"/>
    <w:rsid w:val="005161DE"/>
    <w:rsid w:val="00526DA3"/>
    <w:rsid w:val="00534839"/>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2313D"/>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AB4"/>
    <w:rsid w:val="00C81234"/>
    <w:rsid w:val="00C81D76"/>
    <w:rsid w:val="00C85ABB"/>
    <w:rsid w:val="00C87E79"/>
    <w:rsid w:val="00CB64C9"/>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3CC6"/>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87303-63A1-4CFD-ADDE-3DFE3396C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11897</Words>
  <Characters>67817</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79555</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3</cp:revision>
  <cp:lastPrinted>2023-03-02T05:27:00Z</cp:lastPrinted>
  <dcterms:created xsi:type="dcterms:W3CDTF">2023-03-02T05:21:00Z</dcterms:created>
  <dcterms:modified xsi:type="dcterms:W3CDTF">2023-03-02T05:27:00Z</dcterms:modified>
</cp:coreProperties>
</file>